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6CD7415" w14:textId="77777777" w:rsidR="005937D0" w:rsidRPr="007817A6" w:rsidRDefault="005937D0" w:rsidP="00377C07">
      <w:pPr>
        <w:suppressLineNumbers/>
        <w:spacing w:after="0" w:line="240" w:lineRule="auto"/>
        <w:rPr>
          <w:b/>
          <w:sz w:val="24"/>
        </w:rPr>
      </w:pPr>
    </w:p>
    <w:p w14:paraId="5B48C16B" w14:textId="2283E1DA" w:rsidR="00DC0015" w:rsidRDefault="00377C07" w:rsidP="005937D0">
      <w:pPr>
        <w:suppressLineNumbers/>
        <w:spacing w:after="0" w:line="240" w:lineRule="auto"/>
        <w:jc w:val="center"/>
        <w:rPr>
          <w:b/>
          <w:sz w:val="28"/>
        </w:rPr>
      </w:pPr>
      <w:r w:rsidRPr="00377C07">
        <w:rPr>
          <w:b/>
          <w:sz w:val="28"/>
        </w:rPr>
        <w:t>The effects of a 6-week core exercises on swimming performance of national level swimmers</w:t>
      </w:r>
    </w:p>
    <w:p w14:paraId="4B155C84" w14:textId="77777777" w:rsidR="00377C07" w:rsidRPr="00005D63" w:rsidRDefault="00377C07" w:rsidP="005937D0">
      <w:pPr>
        <w:suppressLineNumbers/>
        <w:spacing w:after="0" w:line="240" w:lineRule="auto"/>
        <w:jc w:val="center"/>
        <w:rPr>
          <w:sz w:val="24"/>
          <w:lang w:val="pl-PL"/>
        </w:rPr>
      </w:pPr>
    </w:p>
    <w:p w14:paraId="2168B518" w14:textId="3DABC570" w:rsidR="00087E56" w:rsidRDefault="00377C07" w:rsidP="005937D0">
      <w:pPr>
        <w:spacing w:after="0" w:line="240" w:lineRule="auto"/>
        <w:jc w:val="center"/>
        <w:rPr>
          <w:sz w:val="24"/>
          <w:vertAlign w:val="superscript"/>
        </w:rPr>
      </w:pPr>
      <w:r w:rsidRPr="00377C07">
        <w:rPr>
          <w:rFonts w:cs="Times New Roman"/>
        </w:rPr>
        <w:t>Jakub Karpiński</w:t>
      </w:r>
      <w:r w:rsidRPr="004A04A8">
        <w:rPr>
          <w:sz w:val="24"/>
          <w:vertAlign w:val="superscript"/>
        </w:rPr>
        <w:t>1</w:t>
      </w:r>
      <w:r w:rsidRPr="00377C07">
        <w:rPr>
          <w:rFonts w:cs="Times New Roman"/>
        </w:rPr>
        <w:t xml:space="preserve">, </w:t>
      </w:r>
      <w:proofErr w:type="spellStart"/>
      <w:r w:rsidRPr="00377C07">
        <w:rPr>
          <w:rFonts w:cs="Times New Roman"/>
        </w:rPr>
        <w:t>Wojciech</w:t>
      </w:r>
      <w:proofErr w:type="spellEnd"/>
      <w:r w:rsidRPr="00377C07">
        <w:rPr>
          <w:rFonts w:cs="Times New Roman"/>
        </w:rPr>
        <w:t xml:space="preserve"> Rejdych</w:t>
      </w:r>
      <w:r w:rsidRPr="004A04A8">
        <w:rPr>
          <w:sz w:val="24"/>
          <w:vertAlign w:val="superscript"/>
        </w:rPr>
        <w:t>1</w:t>
      </w:r>
      <w:r w:rsidRPr="00377C07">
        <w:rPr>
          <w:rFonts w:cs="Times New Roman"/>
        </w:rPr>
        <w:t>, Dominika Brzozowska</w:t>
      </w:r>
      <w:r w:rsidRPr="004A04A8">
        <w:rPr>
          <w:sz w:val="24"/>
          <w:vertAlign w:val="superscript"/>
        </w:rPr>
        <w:t>1</w:t>
      </w:r>
      <w:r w:rsidRPr="00377C07">
        <w:rPr>
          <w:rFonts w:cs="Times New Roman"/>
        </w:rPr>
        <w:t xml:space="preserve">, </w:t>
      </w:r>
      <w:proofErr w:type="spellStart"/>
      <w:r w:rsidRPr="00377C07">
        <w:rPr>
          <w:rFonts w:cs="Times New Roman"/>
        </w:rPr>
        <w:t>Artur</w:t>
      </w:r>
      <w:proofErr w:type="spellEnd"/>
      <w:r w:rsidRPr="00377C07">
        <w:rPr>
          <w:rFonts w:cs="Times New Roman"/>
        </w:rPr>
        <w:t xml:space="preserve"> Gołaś</w:t>
      </w:r>
      <w:r w:rsidRPr="004A04A8">
        <w:rPr>
          <w:sz w:val="24"/>
          <w:vertAlign w:val="superscript"/>
        </w:rPr>
        <w:t>1</w:t>
      </w:r>
      <w:r w:rsidRPr="00377C07">
        <w:rPr>
          <w:rFonts w:cs="Times New Roman"/>
        </w:rPr>
        <w:t xml:space="preserve">, </w:t>
      </w:r>
      <w:proofErr w:type="spellStart"/>
      <w:r w:rsidRPr="00377C07">
        <w:rPr>
          <w:rFonts w:cs="Times New Roman"/>
        </w:rPr>
        <w:t>Wojciech</w:t>
      </w:r>
      <w:proofErr w:type="spellEnd"/>
      <w:r w:rsidRPr="00377C07">
        <w:rPr>
          <w:rFonts w:cs="Times New Roman"/>
        </w:rPr>
        <w:t xml:space="preserve"> Sadowski</w:t>
      </w:r>
      <w:r w:rsidRPr="004A04A8">
        <w:rPr>
          <w:sz w:val="24"/>
          <w:vertAlign w:val="superscript"/>
        </w:rPr>
        <w:t>1</w:t>
      </w:r>
      <w:r w:rsidRPr="00377C07">
        <w:rPr>
          <w:rFonts w:cs="Times New Roman"/>
        </w:rPr>
        <w:t xml:space="preserve">, Andrzej </w:t>
      </w:r>
      <w:proofErr w:type="spellStart"/>
      <w:r w:rsidRPr="00377C07">
        <w:rPr>
          <w:rFonts w:cs="Times New Roman"/>
        </w:rPr>
        <w:t>Szymon</w:t>
      </w:r>
      <w:proofErr w:type="spellEnd"/>
      <w:r w:rsidRPr="00377C07">
        <w:rPr>
          <w:rFonts w:cs="Times New Roman"/>
        </w:rPr>
        <w:t xml:space="preserve"> Swinarew</w:t>
      </w:r>
      <w:r>
        <w:rPr>
          <w:sz w:val="24"/>
          <w:vertAlign w:val="superscript"/>
        </w:rPr>
        <w:t>2</w:t>
      </w:r>
      <w:r w:rsidRPr="00377C07">
        <w:rPr>
          <w:rFonts w:cs="Times New Roman"/>
        </w:rPr>
        <w:t xml:space="preserve">, </w:t>
      </w:r>
      <w:proofErr w:type="spellStart"/>
      <w:r w:rsidRPr="00377C07">
        <w:rPr>
          <w:rFonts w:cs="Times New Roman"/>
        </w:rPr>
        <w:t>Alicja</w:t>
      </w:r>
      <w:proofErr w:type="spellEnd"/>
      <w:r w:rsidRPr="00377C07">
        <w:rPr>
          <w:rFonts w:cs="Times New Roman"/>
        </w:rPr>
        <w:t xml:space="preserve"> Stachura</w:t>
      </w:r>
      <w:r w:rsidRPr="004A04A8">
        <w:rPr>
          <w:sz w:val="24"/>
          <w:vertAlign w:val="superscript"/>
        </w:rPr>
        <w:t>1</w:t>
      </w:r>
      <w:r w:rsidRPr="00377C07">
        <w:rPr>
          <w:rFonts w:cs="Times New Roman"/>
        </w:rPr>
        <w:t xml:space="preserve">, </w:t>
      </w:r>
      <w:proofErr w:type="spellStart"/>
      <w:r w:rsidRPr="00377C07">
        <w:rPr>
          <w:rFonts w:cs="Times New Roman"/>
        </w:rPr>
        <w:t>Subir</w:t>
      </w:r>
      <w:proofErr w:type="spellEnd"/>
      <w:r w:rsidRPr="00377C07">
        <w:rPr>
          <w:rFonts w:cs="Times New Roman"/>
        </w:rPr>
        <w:t xml:space="preserve"> Gupta</w:t>
      </w:r>
      <w:r>
        <w:rPr>
          <w:sz w:val="24"/>
          <w:vertAlign w:val="superscript"/>
        </w:rPr>
        <w:t>3</w:t>
      </w:r>
      <w:r w:rsidRPr="00377C07">
        <w:rPr>
          <w:rFonts w:cs="Times New Roman"/>
        </w:rPr>
        <w:t xml:space="preserve">, </w:t>
      </w:r>
      <w:proofErr w:type="spellStart"/>
      <w:r w:rsidRPr="00377C07">
        <w:rPr>
          <w:rFonts w:cs="Times New Roman"/>
        </w:rPr>
        <w:t>Arkadiusz</w:t>
      </w:r>
      <w:proofErr w:type="spellEnd"/>
      <w:r w:rsidRPr="00377C07">
        <w:rPr>
          <w:rFonts w:cs="Times New Roman"/>
        </w:rPr>
        <w:t xml:space="preserve"> Stanula</w:t>
      </w:r>
      <w:r w:rsidRPr="004A04A8">
        <w:rPr>
          <w:sz w:val="24"/>
          <w:vertAlign w:val="superscript"/>
        </w:rPr>
        <w:t>1</w:t>
      </w:r>
    </w:p>
    <w:p w14:paraId="28E9B9A0" w14:textId="77777777" w:rsidR="00377C07" w:rsidRDefault="00377C07" w:rsidP="005937D0">
      <w:pPr>
        <w:spacing w:after="0" w:line="240" w:lineRule="auto"/>
        <w:jc w:val="center"/>
        <w:rPr>
          <w:rFonts w:cs="Times New Roman"/>
        </w:rPr>
      </w:pPr>
    </w:p>
    <w:p w14:paraId="560A6600" w14:textId="77777777" w:rsidR="00377C07" w:rsidRPr="00AE226E" w:rsidRDefault="00377C07" w:rsidP="005937D0">
      <w:pPr>
        <w:spacing w:after="0" w:line="240" w:lineRule="auto"/>
        <w:jc w:val="center"/>
        <w:rPr>
          <w:b/>
          <w:sz w:val="24"/>
          <w:lang w:val="pl-PL"/>
        </w:rPr>
      </w:pPr>
    </w:p>
    <w:p w14:paraId="7FC18E0C" w14:textId="672E8A33" w:rsidR="0029434A" w:rsidRDefault="004A04A8" w:rsidP="0029434A">
      <w:pPr>
        <w:spacing w:after="0" w:line="240" w:lineRule="auto"/>
        <w:rPr>
          <w:sz w:val="24"/>
        </w:rPr>
      </w:pPr>
      <w:bookmarkStart w:id="0" w:name="_Hlk55301331"/>
      <w:r w:rsidRPr="004A04A8">
        <w:rPr>
          <w:sz w:val="24"/>
        </w:rPr>
        <w:t xml:space="preserve">Institute of Sport Sciences, The Jerzy </w:t>
      </w:r>
      <w:proofErr w:type="spellStart"/>
      <w:r w:rsidRPr="004A04A8">
        <w:rPr>
          <w:sz w:val="24"/>
        </w:rPr>
        <w:t>Kukuczka</w:t>
      </w:r>
      <w:proofErr w:type="spellEnd"/>
      <w:r w:rsidRPr="004A04A8">
        <w:rPr>
          <w:sz w:val="24"/>
        </w:rPr>
        <w:t xml:space="preserve"> Academy of Physical Education, Katowice, Poland</w:t>
      </w:r>
      <w:bookmarkEnd w:id="0"/>
    </w:p>
    <w:p w14:paraId="111CA85E" w14:textId="77777777" w:rsidR="00377C07" w:rsidRDefault="00377C07" w:rsidP="0029434A">
      <w:pPr>
        <w:spacing w:after="0" w:line="240" w:lineRule="auto"/>
        <w:rPr>
          <w:sz w:val="24"/>
        </w:rPr>
      </w:pPr>
    </w:p>
    <w:p w14:paraId="3921167E" w14:textId="77777777" w:rsidR="00FE1774" w:rsidRDefault="00FE1774" w:rsidP="0029434A">
      <w:pPr>
        <w:spacing w:after="0" w:line="240" w:lineRule="auto"/>
        <w:rPr>
          <w:sz w:val="24"/>
        </w:rPr>
      </w:pPr>
    </w:p>
    <w:p w14:paraId="30617C55" w14:textId="68F45083" w:rsidR="004A04A8" w:rsidRPr="0029434A" w:rsidRDefault="0098689D" w:rsidP="0029434A">
      <w:pPr>
        <w:spacing w:after="0" w:line="240" w:lineRule="auto"/>
        <w:rPr>
          <w:sz w:val="24"/>
        </w:rPr>
      </w:pPr>
      <w:r w:rsidRPr="0098689D">
        <w:rPr>
          <w:b/>
        </w:rPr>
        <w:t>Abstract:</w:t>
      </w:r>
      <w:r>
        <w:rPr>
          <w:b/>
        </w:rPr>
        <w:t xml:space="preserve"> </w:t>
      </w:r>
    </w:p>
    <w:p w14:paraId="45698C39" w14:textId="77777777" w:rsidR="00592372" w:rsidRPr="00592372" w:rsidRDefault="00592372" w:rsidP="00592372">
      <w:pPr>
        <w:pStyle w:val="Tekstpodstawowywcity"/>
        <w:spacing w:line="240" w:lineRule="auto"/>
        <w:ind w:firstLine="708"/>
        <w:jc w:val="both"/>
        <w:rPr>
          <w:lang w:val="en-GB"/>
        </w:rPr>
      </w:pPr>
      <w:r w:rsidRPr="00592372">
        <w:rPr>
          <w:lang w:val="en-GB"/>
        </w:rPr>
        <w:t>The aim of this study was to evaluate the effect of a 6-week specialized core training program to improve the effectiveness of selected elements of a swimming race. Sixteen male national level swimmers who are members of the Polish National Swimming Team were involved in this research. The competitors were randomly placed into either an experimental group (EG) of 8 swimmers or a control group (CG) of 8 swimmers. Both groups of swimmers carried out the same training program in the water, while swimmers in the EG additionally carried out specialized core muscle. The task of the swimmers was an individual front crawl swim of 50 m, during which the kinematic parameters of the start jump, turn and swimming techniques were recorded using a video camera system. The research results suggest that the implementation of isolated training to strengthen the stabilizing muscles seems to be a valuable addition to a standard swimming training. Based on the conducted experiment, it can be concluded that the described training affects the efficiency of swimming over a short distance. It is especially notable that in this study, the improvement in the efficiency of individual swimming elements did translate into better final sports results, i.e., shorter times required to swim a distance of 50 m.</w:t>
      </w:r>
    </w:p>
    <w:p w14:paraId="3D8C7154" w14:textId="72FF40E5" w:rsidR="00426F60" w:rsidRPr="00377C07" w:rsidRDefault="00426F60" w:rsidP="00592372">
      <w:pPr>
        <w:pStyle w:val="Tekstpodstawowywcity"/>
        <w:spacing w:line="240" w:lineRule="auto"/>
        <w:ind w:left="0" w:firstLine="708"/>
        <w:jc w:val="both"/>
        <w:rPr>
          <w:rFonts w:ascii="ZDingbats" w:hAnsi="ZDingbats"/>
          <w:lang w:val="en-GB"/>
        </w:rPr>
      </w:pPr>
      <w:bookmarkStart w:id="1" w:name="_GoBack"/>
      <w:bookmarkEnd w:id="1"/>
    </w:p>
    <w:sectPr w:rsidR="00426F60" w:rsidRPr="00377C07" w:rsidSect="008C01A3">
      <w:pgSz w:w="11907" w:h="16839"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ZDingbats">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4"/>
  </w:num>
  <w:num w:numId="15">
    <w:abstractNumId w:val="16"/>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64"/>
    <w:rsid w:val="00005D63"/>
    <w:rsid w:val="000148CD"/>
    <w:rsid w:val="00064D20"/>
    <w:rsid w:val="00070657"/>
    <w:rsid w:val="00085A9B"/>
    <w:rsid w:val="00087E56"/>
    <w:rsid w:val="000917B3"/>
    <w:rsid w:val="000A37BD"/>
    <w:rsid w:val="000B18AD"/>
    <w:rsid w:val="000B737F"/>
    <w:rsid w:val="001011F2"/>
    <w:rsid w:val="00102CE9"/>
    <w:rsid w:val="00131152"/>
    <w:rsid w:val="00134393"/>
    <w:rsid w:val="0014714D"/>
    <w:rsid w:val="00147660"/>
    <w:rsid w:val="00151B4C"/>
    <w:rsid w:val="00196CEF"/>
    <w:rsid w:val="001A7207"/>
    <w:rsid w:val="001B3C06"/>
    <w:rsid w:val="001C20E3"/>
    <w:rsid w:val="001D13D7"/>
    <w:rsid w:val="001D3772"/>
    <w:rsid w:val="00204267"/>
    <w:rsid w:val="00206BA7"/>
    <w:rsid w:val="00271B2A"/>
    <w:rsid w:val="00273D7C"/>
    <w:rsid w:val="0029434A"/>
    <w:rsid w:val="00294F90"/>
    <w:rsid w:val="00377C07"/>
    <w:rsid w:val="00387F17"/>
    <w:rsid w:val="0039259D"/>
    <w:rsid w:val="003A0EC3"/>
    <w:rsid w:val="003B7A80"/>
    <w:rsid w:val="003D55D1"/>
    <w:rsid w:val="003F37CC"/>
    <w:rsid w:val="003F6B20"/>
    <w:rsid w:val="00426F60"/>
    <w:rsid w:val="004336FB"/>
    <w:rsid w:val="00441C7D"/>
    <w:rsid w:val="0049097F"/>
    <w:rsid w:val="004A04A8"/>
    <w:rsid w:val="004C524D"/>
    <w:rsid w:val="004D1095"/>
    <w:rsid w:val="004D4F75"/>
    <w:rsid w:val="004D6851"/>
    <w:rsid w:val="004F1B14"/>
    <w:rsid w:val="00513EB0"/>
    <w:rsid w:val="005269E7"/>
    <w:rsid w:val="0054548C"/>
    <w:rsid w:val="00545F54"/>
    <w:rsid w:val="005822C9"/>
    <w:rsid w:val="00592372"/>
    <w:rsid w:val="005937D0"/>
    <w:rsid w:val="005A6CD0"/>
    <w:rsid w:val="005B1064"/>
    <w:rsid w:val="005C429D"/>
    <w:rsid w:val="005D5121"/>
    <w:rsid w:val="005D5F79"/>
    <w:rsid w:val="005E0049"/>
    <w:rsid w:val="00613D49"/>
    <w:rsid w:val="00623666"/>
    <w:rsid w:val="00655F2D"/>
    <w:rsid w:val="006569EF"/>
    <w:rsid w:val="00661CB1"/>
    <w:rsid w:val="006624B1"/>
    <w:rsid w:val="00671A9F"/>
    <w:rsid w:val="0068597C"/>
    <w:rsid w:val="006A7F27"/>
    <w:rsid w:val="006B49CD"/>
    <w:rsid w:val="006C3818"/>
    <w:rsid w:val="006C3FED"/>
    <w:rsid w:val="006E1B01"/>
    <w:rsid w:val="006F7FE0"/>
    <w:rsid w:val="00700A81"/>
    <w:rsid w:val="00702005"/>
    <w:rsid w:val="00750DA3"/>
    <w:rsid w:val="0077043E"/>
    <w:rsid w:val="007817A6"/>
    <w:rsid w:val="00792785"/>
    <w:rsid w:val="007961B1"/>
    <w:rsid w:val="00797CCF"/>
    <w:rsid w:val="007D25E5"/>
    <w:rsid w:val="007E466B"/>
    <w:rsid w:val="0080042F"/>
    <w:rsid w:val="00844CA6"/>
    <w:rsid w:val="008769D7"/>
    <w:rsid w:val="008771D5"/>
    <w:rsid w:val="00883F30"/>
    <w:rsid w:val="008C01A3"/>
    <w:rsid w:val="008D1977"/>
    <w:rsid w:val="008D1A28"/>
    <w:rsid w:val="008E728B"/>
    <w:rsid w:val="00946371"/>
    <w:rsid w:val="0098689D"/>
    <w:rsid w:val="009977F1"/>
    <w:rsid w:val="009B096E"/>
    <w:rsid w:val="009C5198"/>
    <w:rsid w:val="009F00E9"/>
    <w:rsid w:val="00A01C1F"/>
    <w:rsid w:val="00A02BD8"/>
    <w:rsid w:val="00A2409B"/>
    <w:rsid w:val="00A36D43"/>
    <w:rsid w:val="00A75B13"/>
    <w:rsid w:val="00A97232"/>
    <w:rsid w:val="00AB4924"/>
    <w:rsid w:val="00AB7918"/>
    <w:rsid w:val="00AC50C9"/>
    <w:rsid w:val="00AD5C65"/>
    <w:rsid w:val="00AE226E"/>
    <w:rsid w:val="00AE70DB"/>
    <w:rsid w:val="00B04EB6"/>
    <w:rsid w:val="00B278D7"/>
    <w:rsid w:val="00B432CB"/>
    <w:rsid w:val="00B52625"/>
    <w:rsid w:val="00B64E34"/>
    <w:rsid w:val="00B66107"/>
    <w:rsid w:val="00B67818"/>
    <w:rsid w:val="00B76E5D"/>
    <w:rsid w:val="00B942E0"/>
    <w:rsid w:val="00BF23D3"/>
    <w:rsid w:val="00C1401B"/>
    <w:rsid w:val="00C248CF"/>
    <w:rsid w:val="00C34451"/>
    <w:rsid w:val="00C37C19"/>
    <w:rsid w:val="00C72113"/>
    <w:rsid w:val="00CA7FCA"/>
    <w:rsid w:val="00CC5FF2"/>
    <w:rsid w:val="00CC7AFB"/>
    <w:rsid w:val="00CD39E6"/>
    <w:rsid w:val="00CF002C"/>
    <w:rsid w:val="00D472FE"/>
    <w:rsid w:val="00D51420"/>
    <w:rsid w:val="00D52BDF"/>
    <w:rsid w:val="00D74524"/>
    <w:rsid w:val="00D9238F"/>
    <w:rsid w:val="00DC0015"/>
    <w:rsid w:val="00DD6E9D"/>
    <w:rsid w:val="00DF01BD"/>
    <w:rsid w:val="00DF6C8A"/>
    <w:rsid w:val="00E01DFE"/>
    <w:rsid w:val="00E10779"/>
    <w:rsid w:val="00E34CE7"/>
    <w:rsid w:val="00E42586"/>
    <w:rsid w:val="00E61973"/>
    <w:rsid w:val="00E74A68"/>
    <w:rsid w:val="00EB712B"/>
    <w:rsid w:val="00ED567D"/>
    <w:rsid w:val="00F7038B"/>
    <w:rsid w:val="00FA3DD3"/>
    <w:rsid w:val="00FA4DD4"/>
    <w:rsid w:val="00FB4C69"/>
    <w:rsid w:val="00FC6248"/>
    <w:rsid w:val="00FD2E49"/>
    <w:rsid w:val="00FD31F1"/>
    <w:rsid w:val="00FE1774"/>
    <w:rsid w:val="00FF01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AF9D7A"/>
  <w15:docId w15:val="{0637B364-44B5-43DF-9037-0E907315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1C7D"/>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441C7D"/>
    <w:pPr>
      <w:numPr>
        <w:numId w:val="1"/>
      </w:numPr>
      <w:spacing w:before="480" w:after="0"/>
      <w:outlineLvl w:val="0"/>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441C7D"/>
    <w:rPr>
      <w:rFonts w:ascii="Wingdings" w:hAnsi="Wingdings"/>
    </w:rPr>
  </w:style>
  <w:style w:type="character" w:customStyle="1" w:styleId="WW8Num2z3">
    <w:name w:val="WW8Num2z3"/>
    <w:rsid w:val="00441C7D"/>
    <w:rPr>
      <w:rFonts w:ascii="Symbol" w:hAnsi="Symbol"/>
    </w:rPr>
  </w:style>
  <w:style w:type="character" w:customStyle="1" w:styleId="WW8Num2z4">
    <w:name w:val="WW8Num2z4"/>
    <w:rsid w:val="00441C7D"/>
    <w:rPr>
      <w:rFonts w:ascii="Courier New" w:hAnsi="Courier New" w:cs="Courier New"/>
    </w:rPr>
  </w:style>
  <w:style w:type="character" w:customStyle="1" w:styleId="WW8Num3z2">
    <w:name w:val="WW8Num3z2"/>
    <w:rsid w:val="00441C7D"/>
    <w:rPr>
      <w:rFonts w:ascii="Wingdings" w:hAnsi="Wingdings"/>
    </w:rPr>
  </w:style>
  <w:style w:type="character" w:customStyle="1" w:styleId="WW8Num4z0">
    <w:name w:val="WW8Num4z0"/>
    <w:rsid w:val="00441C7D"/>
    <w:rPr>
      <w:rFonts w:ascii="Wingdings" w:hAnsi="Wingdings"/>
    </w:rPr>
  </w:style>
  <w:style w:type="character" w:customStyle="1" w:styleId="WW8Num4z1">
    <w:name w:val="WW8Num4z1"/>
    <w:rsid w:val="00441C7D"/>
    <w:rPr>
      <w:rFonts w:ascii="Courier New" w:hAnsi="Courier New" w:cs="Courier New"/>
    </w:rPr>
  </w:style>
  <w:style w:type="character" w:customStyle="1" w:styleId="WW8Num4z3">
    <w:name w:val="WW8Num4z3"/>
    <w:rsid w:val="00441C7D"/>
    <w:rPr>
      <w:rFonts w:ascii="Symbol" w:hAnsi="Symbol"/>
    </w:rPr>
  </w:style>
  <w:style w:type="character" w:customStyle="1" w:styleId="WW8Num5z0">
    <w:name w:val="WW8Num5z0"/>
    <w:rsid w:val="00441C7D"/>
    <w:rPr>
      <w:rFonts w:ascii="Wingdings" w:hAnsi="Wingdings"/>
    </w:rPr>
  </w:style>
  <w:style w:type="character" w:customStyle="1" w:styleId="WW8Num5z1">
    <w:name w:val="WW8Num5z1"/>
    <w:rsid w:val="00441C7D"/>
    <w:rPr>
      <w:rFonts w:ascii="Courier New" w:hAnsi="Courier New" w:cs="Courier New"/>
    </w:rPr>
  </w:style>
  <w:style w:type="character" w:customStyle="1" w:styleId="WW8Num5z3">
    <w:name w:val="WW8Num5z3"/>
    <w:rsid w:val="00441C7D"/>
    <w:rPr>
      <w:rFonts w:ascii="Symbol" w:hAnsi="Symbol"/>
    </w:rPr>
  </w:style>
  <w:style w:type="character" w:customStyle="1" w:styleId="WW8Num10z0">
    <w:name w:val="WW8Num10z0"/>
    <w:rsid w:val="00441C7D"/>
    <w:rPr>
      <w:rFonts w:ascii="Wingdings" w:hAnsi="Wingdings"/>
    </w:rPr>
  </w:style>
  <w:style w:type="character" w:customStyle="1" w:styleId="WW8Num10z1">
    <w:name w:val="WW8Num10z1"/>
    <w:rsid w:val="00441C7D"/>
    <w:rPr>
      <w:rFonts w:ascii="Courier New" w:hAnsi="Courier New" w:cs="Courier New"/>
    </w:rPr>
  </w:style>
  <w:style w:type="character" w:customStyle="1" w:styleId="WW8Num10z3">
    <w:name w:val="WW8Num10z3"/>
    <w:rsid w:val="00441C7D"/>
    <w:rPr>
      <w:rFonts w:ascii="Symbol" w:hAnsi="Symbol"/>
    </w:rPr>
  </w:style>
  <w:style w:type="character" w:customStyle="1" w:styleId="WW8Num13z0">
    <w:name w:val="WW8Num13z0"/>
    <w:rsid w:val="00441C7D"/>
    <w:rPr>
      <w:rFonts w:ascii="Wingdings" w:hAnsi="Wingdings"/>
    </w:rPr>
  </w:style>
  <w:style w:type="character" w:customStyle="1" w:styleId="WW8Num14z0">
    <w:name w:val="WW8Num14z0"/>
    <w:rsid w:val="00441C7D"/>
    <w:rPr>
      <w:rFonts w:ascii="Symbol" w:hAnsi="Symbol"/>
    </w:rPr>
  </w:style>
  <w:style w:type="character" w:customStyle="1" w:styleId="WW8Num15z0">
    <w:name w:val="WW8Num15z0"/>
    <w:rsid w:val="00441C7D"/>
    <w:rPr>
      <w:rFonts w:ascii="Wingdings" w:hAnsi="Wingdings"/>
    </w:rPr>
  </w:style>
  <w:style w:type="character" w:customStyle="1" w:styleId="WW8Num15z1">
    <w:name w:val="WW8Num15z1"/>
    <w:rsid w:val="00441C7D"/>
    <w:rPr>
      <w:rFonts w:ascii="Courier New" w:hAnsi="Courier New" w:cs="Courier New"/>
    </w:rPr>
  </w:style>
  <w:style w:type="character" w:customStyle="1" w:styleId="WW8Num15z3">
    <w:name w:val="WW8Num15z3"/>
    <w:rsid w:val="00441C7D"/>
    <w:rPr>
      <w:rFonts w:ascii="Symbol" w:hAnsi="Symbol"/>
    </w:rPr>
  </w:style>
  <w:style w:type="character" w:customStyle="1" w:styleId="Domylnaczcionkaakapitu1">
    <w:name w:val="Domyślna czcionka akapitu1"/>
    <w:rsid w:val="00441C7D"/>
  </w:style>
  <w:style w:type="character" w:customStyle="1" w:styleId="TekstpodstawowywcityZnak">
    <w:name w:val="Tekst podstawowy wcięty Znak"/>
    <w:rsid w:val="00441C7D"/>
    <w:rPr>
      <w:rFonts w:ascii="Times New Roman" w:eastAsia="Times New Roman" w:hAnsi="Times New Roman" w:cs="Times New Roman"/>
      <w:sz w:val="24"/>
      <w:szCs w:val="24"/>
    </w:rPr>
  </w:style>
  <w:style w:type="character" w:customStyle="1" w:styleId="longtext">
    <w:name w:val="long_text"/>
    <w:rsid w:val="00441C7D"/>
  </w:style>
  <w:style w:type="character" w:customStyle="1" w:styleId="Tekstpodstawowywcity2Znak">
    <w:name w:val="Tekst podstawowy wcięty 2 Znak"/>
    <w:rsid w:val="00441C7D"/>
    <w:rPr>
      <w:rFonts w:ascii="Times New Roman" w:eastAsia="Times New Roman" w:hAnsi="Times New Roman"/>
      <w:sz w:val="22"/>
      <w:szCs w:val="22"/>
    </w:rPr>
  </w:style>
  <w:style w:type="character" w:customStyle="1" w:styleId="Nagwek1Znak">
    <w:name w:val="Nagłówek 1 Znak"/>
    <w:rsid w:val="00441C7D"/>
    <w:rPr>
      <w:rFonts w:ascii="Times New Roman" w:eastAsia="Times New Roman" w:hAnsi="Times New Roman"/>
      <w:b/>
      <w:bCs/>
      <w:sz w:val="28"/>
      <w:szCs w:val="28"/>
      <w:lang w:val="en-US" w:eastAsia="en-US" w:bidi="en-US"/>
    </w:rPr>
  </w:style>
  <w:style w:type="character" w:styleId="Hipercze">
    <w:name w:val="Hyperlink"/>
    <w:rsid w:val="00441C7D"/>
    <w:rPr>
      <w:color w:val="0000FF"/>
      <w:u w:val="single"/>
    </w:rPr>
  </w:style>
  <w:style w:type="character" w:customStyle="1" w:styleId="textsup">
    <w:name w:val="text_sup"/>
    <w:rsid w:val="00441C7D"/>
  </w:style>
  <w:style w:type="character" w:customStyle="1" w:styleId="naglowek01">
    <w:name w:val="naglowek01"/>
    <w:rsid w:val="00441C7D"/>
  </w:style>
  <w:style w:type="character" w:customStyle="1" w:styleId="m">
    <w:name w:val="m"/>
    <w:rsid w:val="00441C7D"/>
  </w:style>
  <w:style w:type="character" w:styleId="Uwydatnienie">
    <w:name w:val="Emphasis"/>
    <w:qFormat/>
    <w:rsid w:val="00441C7D"/>
    <w:rPr>
      <w:i/>
      <w:iCs/>
    </w:rPr>
  </w:style>
  <w:style w:type="character" w:styleId="HTML-cytat">
    <w:name w:val="HTML Cite"/>
    <w:rsid w:val="00441C7D"/>
    <w:rPr>
      <w:i/>
      <w:iCs/>
    </w:rPr>
  </w:style>
  <w:style w:type="paragraph" w:customStyle="1" w:styleId="Nagwek10">
    <w:name w:val="Nagłówek1"/>
    <w:basedOn w:val="Normalny"/>
    <w:next w:val="Tekstpodstawowy"/>
    <w:rsid w:val="00441C7D"/>
    <w:pPr>
      <w:keepNext/>
      <w:spacing w:before="240" w:after="120"/>
    </w:pPr>
    <w:rPr>
      <w:rFonts w:ascii="Arial" w:eastAsia="MS Mincho" w:hAnsi="Arial" w:cs="Tahoma"/>
      <w:sz w:val="28"/>
      <w:szCs w:val="28"/>
    </w:rPr>
  </w:style>
  <w:style w:type="paragraph" w:styleId="Tekstpodstawowy">
    <w:name w:val="Body Text"/>
    <w:basedOn w:val="Normalny"/>
    <w:rsid w:val="00441C7D"/>
    <w:pPr>
      <w:spacing w:after="120"/>
    </w:pPr>
  </w:style>
  <w:style w:type="paragraph" w:styleId="Lista">
    <w:name w:val="List"/>
    <w:basedOn w:val="Tekstpodstawowy"/>
    <w:rsid w:val="00441C7D"/>
    <w:rPr>
      <w:rFonts w:cs="Tahoma"/>
    </w:rPr>
  </w:style>
  <w:style w:type="paragraph" w:customStyle="1" w:styleId="Podpis1">
    <w:name w:val="Podpis1"/>
    <w:basedOn w:val="Normalny"/>
    <w:rsid w:val="00441C7D"/>
    <w:pPr>
      <w:suppressLineNumbers/>
      <w:spacing w:before="120" w:after="120"/>
    </w:pPr>
    <w:rPr>
      <w:rFonts w:cs="Tahoma"/>
      <w:i/>
      <w:iCs/>
      <w:sz w:val="24"/>
      <w:szCs w:val="24"/>
    </w:rPr>
  </w:style>
  <w:style w:type="paragraph" w:customStyle="1" w:styleId="Indeks">
    <w:name w:val="Indeks"/>
    <w:basedOn w:val="Normalny"/>
    <w:rsid w:val="00441C7D"/>
    <w:pPr>
      <w:suppressLineNumbers/>
    </w:pPr>
    <w:rPr>
      <w:rFonts w:cs="Tahoma"/>
    </w:rPr>
  </w:style>
  <w:style w:type="paragraph" w:styleId="Tekstpodstawowywcity">
    <w:name w:val="Body Text Indent"/>
    <w:basedOn w:val="Normalny"/>
    <w:rsid w:val="00441C7D"/>
    <w:pPr>
      <w:spacing w:after="0" w:line="360" w:lineRule="auto"/>
      <w:ind w:left="360" w:firstLine="720"/>
    </w:pPr>
    <w:rPr>
      <w:sz w:val="24"/>
      <w:szCs w:val="24"/>
      <w:lang w:val="pl-PL" w:eastAsia="ar-SA" w:bidi="ar-SA"/>
    </w:rPr>
  </w:style>
  <w:style w:type="paragraph" w:styleId="Akapitzlist">
    <w:name w:val="List Paragraph"/>
    <w:basedOn w:val="Normalny"/>
    <w:qFormat/>
    <w:rsid w:val="00441C7D"/>
    <w:pPr>
      <w:ind w:left="720"/>
    </w:pPr>
  </w:style>
  <w:style w:type="paragraph" w:customStyle="1" w:styleId="Tekstpodstawowywcity21">
    <w:name w:val="Tekst podstawowy wcięty 21"/>
    <w:basedOn w:val="Normalny"/>
    <w:rsid w:val="00441C7D"/>
    <w:pPr>
      <w:spacing w:after="120" w:line="480" w:lineRule="auto"/>
      <w:ind w:left="283"/>
    </w:pPr>
    <w:rPr>
      <w:lang w:val="pl-PL" w:eastAsia="ar-SA" w:bidi="ar-SA"/>
    </w:rPr>
  </w:style>
  <w:style w:type="paragraph" w:styleId="NormalnyWeb">
    <w:name w:val="Normal (Web)"/>
    <w:basedOn w:val="Normalny"/>
    <w:rsid w:val="00441C7D"/>
    <w:pPr>
      <w:spacing w:before="280" w:after="280" w:line="240" w:lineRule="auto"/>
    </w:pPr>
    <w:rPr>
      <w:sz w:val="24"/>
      <w:szCs w:val="24"/>
      <w:lang w:val="pl-PL" w:eastAsia="ar-SA" w:bidi="ar-SA"/>
    </w:rPr>
  </w:style>
  <w:style w:type="paragraph" w:customStyle="1" w:styleId="lit">
    <w:name w:val="lit"/>
    <w:basedOn w:val="Normalny"/>
    <w:rsid w:val="00441C7D"/>
    <w:pPr>
      <w:spacing w:before="280" w:after="280" w:line="240" w:lineRule="auto"/>
    </w:pPr>
    <w:rPr>
      <w:sz w:val="24"/>
      <w:szCs w:val="24"/>
      <w:lang w:val="pl-PL" w:eastAsia="ar-SA" w:bidi="ar-SA"/>
    </w:rPr>
  </w:style>
  <w:style w:type="paragraph" w:customStyle="1" w:styleId="Zawartotabeli">
    <w:name w:val="Zawartość tabeli"/>
    <w:basedOn w:val="Normalny"/>
    <w:rsid w:val="00441C7D"/>
    <w:pPr>
      <w:suppressLineNumbers/>
    </w:pPr>
  </w:style>
  <w:style w:type="paragraph" w:customStyle="1" w:styleId="Nagwektabeli">
    <w:name w:val="Nagłówek tabeli"/>
    <w:basedOn w:val="Zawartotabeli"/>
    <w:rsid w:val="00441C7D"/>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0" ma:contentTypeDescription="Utwórz nowy dokument." ma:contentTypeScope="" ma:versionID="68641fd15bcc0b996961b66865e7abdc">
  <xsd:schema xmlns:xsd="http://www.w3.org/2001/XMLSchema" xmlns:xs="http://www.w3.org/2001/XMLSchema" xmlns:p="http://schemas.microsoft.com/office/2006/metadata/properties" targetNamespace="http://schemas.microsoft.com/office/2006/metadata/properties" ma:root="true" ma:fieldsID="0c74f0a4605ce4da9856928fb8c32d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BB4B86-340B-4586-8FD4-AE066E8B59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1F8EDE-66E3-4C41-9893-EB99F0CFE16F}">
  <ds:schemaRefs>
    <ds:schemaRef ds:uri="http://schemas.microsoft.com/sharepoint/v3/contenttype/forms"/>
  </ds:schemaRefs>
</ds:datastoreItem>
</file>

<file path=customXml/itemProps3.xml><?xml version="1.0" encoding="utf-8"?>
<ds:datastoreItem xmlns:ds="http://schemas.openxmlformats.org/officeDocument/2006/customXml" ds:itemID="{D67EA2C1-6032-4A19-BD67-C019B5408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1424</Characters>
  <Application>Microsoft Office Word</Application>
  <DocSecurity>0</DocSecurity>
  <Lines>11</Lines>
  <Paragraphs>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awf</cp:lastModifiedBy>
  <cp:revision>2</cp:revision>
  <cp:lastPrinted>1900-12-31T23:00:00Z</cp:lastPrinted>
  <dcterms:created xsi:type="dcterms:W3CDTF">2021-06-02T09:30:00Z</dcterms:created>
  <dcterms:modified xsi:type="dcterms:W3CDTF">2021-06-02T09:30:00Z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ies>
</file>